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826EF" w:rsidRPr="00D433F6" w:rsidRDefault="00A826EF" w:rsidP="00F36951">
      <w:pPr>
        <w:jc w:val="right"/>
      </w:pPr>
      <w:r w:rsidRPr="00D433F6">
        <w:t>Zał. nr 5 do ZW 13/2019</w:t>
      </w:r>
    </w:p>
    <w:p w:rsidR="00A826EF" w:rsidRPr="00CE613F" w:rsidRDefault="00A826EF" w:rsidP="00A826EF">
      <w:pPr>
        <w:jc w:val="right"/>
      </w:pPr>
      <w:r w:rsidRPr="00D433F6">
        <w:t>Załącznik  nr …  do programu studiów</w:t>
      </w:r>
      <w:r w:rsidRPr="00CE613F">
        <w:t xml:space="preserve">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Default="00041381" w:rsidP="00041381">
            <w:r>
              <w:t>WYDZIAŁ</w:t>
            </w:r>
            <w:r w:rsidR="002C4A38">
              <w:t xml:space="preserve"> </w:t>
            </w:r>
            <w:r w:rsidR="00B02E43" w:rsidRPr="00B02E43">
              <w:t>INFORMATYKI I ZARZĄDZANIA</w:t>
            </w:r>
          </w:p>
          <w:p w:rsidR="00B02E43" w:rsidRPr="00041381" w:rsidRDefault="00B02E43" w:rsidP="00041381"/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 xml:space="preserve">Nazwa </w:t>
            </w:r>
            <w:r w:rsidR="001D25EE">
              <w:t xml:space="preserve">przedmiotu </w:t>
            </w:r>
            <w:r>
              <w:t xml:space="preserve">w języku polskim </w:t>
            </w:r>
            <w:r w:rsidR="00BF6DB6" w:rsidRPr="00DE4DC6">
              <w:rPr>
                <w:lang w:eastAsia="pl-PL"/>
              </w:rPr>
              <w:t>Systemy informatyczne w zarządzaniu</w:t>
            </w:r>
          </w:p>
          <w:p w:rsidR="005C16CA" w:rsidRDefault="005C16CA" w:rsidP="005C16CA">
            <w:pPr>
              <w:pStyle w:val="Nagwek2"/>
            </w:pPr>
            <w:r>
              <w:t xml:space="preserve">Nazwa </w:t>
            </w:r>
            <w:r w:rsidR="001D25EE">
              <w:t xml:space="preserve">przedmiotu </w:t>
            </w:r>
            <w:r>
              <w:t xml:space="preserve">w języku angielskim </w:t>
            </w:r>
            <w:r w:rsidR="00BF6DB6" w:rsidRPr="001D25EE">
              <w:rPr>
                <w:lang w:eastAsia="pl-PL"/>
              </w:rPr>
              <w:t>Information Systems in Management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B841E7">
              <w:rPr>
                <w:lang w:eastAsia="pl-PL"/>
              </w:rPr>
              <w:t>Zarządzanie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proofErr w:type="spellStart"/>
            <w:r w:rsidR="00BF6DB6" w:rsidRPr="00BF6DB6">
              <w:rPr>
                <w:lang w:eastAsia="pl-PL"/>
              </w:rPr>
              <w:t>Organizational</w:t>
            </w:r>
            <w:proofErr w:type="spellEnd"/>
            <w:r w:rsidR="00BF6DB6" w:rsidRPr="00BF6DB6">
              <w:rPr>
                <w:lang w:eastAsia="pl-PL"/>
              </w:rPr>
              <w:t xml:space="preserve"> Management</w:t>
            </w:r>
          </w:p>
          <w:p w:rsidR="00D552A5" w:rsidRDefault="001D25EE">
            <w:pPr>
              <w:rPr>
                <w:b/>
                <w:bCs/>
              </w:rPr>
            </w:pPr>
            <w:r w:rsidRPr="00BF2043">
              <w:rPr>
                <w:b/>
                <w:bCs/>
              </w:rPr>
              <w:t>Poziom i forma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>I</w:t>
            </w:r>
            <w:r w:rsidR="00B841E7">
              <w:rPr>
                <w:b/>
                <w:bCs/>
              </w:rPr>
              <w:t xml:space="preserve"> stopień, </w:t>
            </w:r>
            <w:r w:rsidR="00D552A5">
              <w:rPr>
                <w:b/>
                <w:bCs/>
              </w:rPr>
              <w:t>stacjonarn</w:t>
            </w:r>
            <w:r w:rsidR="002C4A38">
              <w:rPr>
                <w:b/>
                <w:bCs/>
              </w:rPr>
              <w:t>a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BF6DB6" w:rsidRPr="00BF6DB6">
              <w:rPr>
                <w:b/>
                <w:bCs/>
                <w:lang w:eastAsia="pl-PL"/>
              </w:rPr>
              <w:t>IEZ</w:t>
            </w:r>
            <w:r w:rsidR="00407121">
              <w:rPr>
                <w:b/>
                <w:bCs/>
                <w:lang w:eastAsia="pl-PL"/>
              </w:rPr>
              <w:t>1228</w:t>
            </w:r>
          </w:p>
          <w:p w:rsidR="009A3831" w:rsidRPr="00874AAA" w:rsidRDefault="00874AAA" w:rsidP="00B841E7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CD2F3A" w:rsidRPr="00390B75" w:rsidTr="00435EC2">
        <w:tc>
          <w:tcPr>
            <w:tcW w:w="2802" w:type="dxa"/>
          </w:tcPr>
          <w:p w:rsidR="00CD2F3A" w:rsidRPr="00390B75" w:rsidRDefault="00CD2F3A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CD2F3A" w:rsidRPr="00551CD3" w:rsidRDefault="00CD2F3A" w:rsidP="00FC77F2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30</w:t>
            </w:r>
          </w:p>
        </w:tc>
        <w:tc>
          <w:tcPr>
            <w:tcW w:w="1267" w:type="dxa"/>
            <w:vAlign w:val="center"/>
          </w:tcPr>
          <w:p w:rsidR="00CD2F3A" w:rsidRPr="00551CD3" w:rsidRDefault="00CD2F3A" w:rsidP="00FC77F2">
            <w:pPr>
              <w:jc w:val="center"/>
              <w:rPr>
                <w:lang w:val="en-US" w:eastAsia="pl-PL"/>
              </w:rPr>
            </w:pPr>
          </w:p>
        </w:tc>
        <w:tc>
          <w:tcPr>
            <w:tcW w:w="1426" w:type="dxa"/>
            <w:vAlign w:val="center"/>
          </w:tcPr>
          <w:p w:rsidR="00CD2F3A" w:rsidRPr="00551CD3" w:rsidRDefault="00CD2F3A" w:rsidP="00867236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15</w:t>
            </w:r>
          </w:p>
        </w:tc>
        <w:tc>
          <w:tcPr>
            <w:tcW w:w="1276" w:type="dxa"/>
          </w:tcPr>
          <w:p w:rsidR="00CD2F3A" w:rsidRPr="00390B75" w:rsidRDefault="00CD2F3A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D2F3A" w:rsidRPr="00390B75" w:rsidRDefault="00CD2F3A">
            <w:pPr>
              <w:rPr>
                <w:sz w:val="22"/>
                <w:szCs w:val="22"/>
              </w:rPr>
            </w:pPr>
          </w:p>
        </w:tc>
      </w:tr>
      <w:tr w:rsidR="00CD2F3A" w:rsidRPr="00390B75" w:rsidTr="00435EC2">
        <w:tc>
          <w:tcPr>
            <w:tcW w:w="2802" w:type="dxa"/>
          </w:tcPr>
          <w:p w:rsidR="00CD2F3A" w:rsidRDefault="00CD2F3A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CD2F3A" w:rsidRPr="00551CD3" w:rsidRDefault="00407121" w:rsidP="00FC77F2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90</w:t>
            </w:r>
          </w:p>
        </w:tc>
        <w:tc>
          <w:tcPr>
            <w:tcW w:w="1267" w:type="dxa"/>
            <w:vAlign w:val="center"/>
          </w:tcPr>
          <w:p w:rsidR="00CD2F3A" w:rsidRPr="00551CD3" w:rsidRDefault="00CD2F3A" w:rsidP="00FC77F2">
            <w:pPr>
              <w:jc w:val="center"/>
              <w:rPr>
                <w:lang w:val="en-US" w:eastAsia="pl-PL"/>
              </w:rPr>
            </w:pPr>
          </w:p>
        </w:tc>
        <w:tc>
          <w:tcPr>
            <w:tcW w:w="1426" w:type="dxa"/>
            <w:vAlign w:val="center"/>
          </w:tcPr>
          <w:p w:rsidR="00CD2F3A" w:rsidRPr="00551CD3" w:rsidRDefault="00407121" w:rsidP="00867236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60</w:t>
            </w:r>
          </w:p>
        </w:tc>
        <w:tc>
          <w:tcPr>
            <w:tcW w:w="1276" w:type="dxa"/>
          </w:tcPr>
          <w:p w:rsidR="00CD2F3A" w:rsidRPr="00390B75" w:rsidRDefault="00CD2F3A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D2F3A" w:rsidRPr="00390B75" w:rsidRDefault="00CD2F3A">
            <w:pPr>
              <w:rPr>
                <w:sz w:val="22"/>
                <w:szCs w:val="22"/>
              </w:rPr>
            </w:pPr>
          </w:p>
        </w:tc>
      </w:tr>
      <w:tr w:rsidR="00CD2F3A" w:rsidRPr="00390B75" w:rsidTr="00990D32">
        <w:tc>
          <w:tcPr>
            <w:tcW w:w="2802" w:type="dxa"/>
          </w:tcPr>
          <w:p w:rsidR="00CD2F3A" w:rsidRPr="00390B75" w:rsidRDefault="00CD2F3A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CD2F3A" w:rsidRPr="007358EE" w:rsidRDefault="00407121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CD2F3A" w:rsidRPr="007358EE" w:rsidRDefault="00CD2F3A" w:rsidP="00B841E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CD2F3A" w:rsidRPr="007358EE" w:rsidRDefault="00CD2F3A" w:rsidP="00867236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zaliczenie na ocenę </w:t>
            </w:r>
          </w:p>
        </w:tc>
        <w:tc>
          <w:tcPr>
            <w:tcW w:w="1276" w:type="dxa"/>
          </w:tcPr>
          <w:p w:rsidR="00CD2F3A" w:rsidRPr="007358EE" w:rsidRDefault="00CD2F3A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CD2F3A" w:rsidRPr="007358EE" w:rsidRDefault="00CD2F3A">
            <w:pPr>
              <w:rPr>
                <w:sz w:val="20"/>
                <w:szCs w:val="20"/>
              </w:rPr>
            </w:pPr>
          </w:p>
        </w:tc>
      </w:tr>
      <w:tr w:rsidR="00CD2F3A" w:rsidRPr="00390B75" w:rsidTr="00990D32">
        <w:tc>
          <w:tcPr>
            <w:tcW w:w="2802" w:type="dxa"/>
          </w:tcPr>
          <w:p w:rsidR="00CD2F3A" w:rsidRPr="00390B75" w:rsidRDefault="00CD2F3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CD2F3A" w:rsidRPr="00390B75" w:rsidRDefault="00CD2F3A" w:rsidP="008672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CD2F3A" w:rsidRPr="00390B75" w:rsidTr="00435EC2">
        <w:tc>
          <w:tcPr>
            <w:tcW w:w="2802" w:type="dxa"/>
          </w:tcPr>
          <w:p w:rsidR="00CD2F3A" w:rsidRPr="00EB330B" w:rsidRDefault="00CD2F3A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CD2F3A" w:rsidRPr="00551CD3" w:rsidRDefault="00407121" w:rsidP="00FC77F2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3</w:t>
            </w:r>
          </w:p>
        </w:tc>
        <w:tc>
          <w:tcPr>
            <w:tcW w:w="1267" w:type="dxa"/>
            <w:vAlign w:val="center"/>
          </w:tcPr>
          <w:p w:rsidR="00CD2F3A" w:rsidRPr="00551CD3" w:rsidRDefault="00CD2F3A" w:rsidP="00FC77F2">
            <w:pPr>
              <w:jc w:val="center"/>
              <w:rPr>
                <w:lang w:eastAsia="pl-PL"/>
              </w:rPr>
            </w:pPr>
          </w:p>
        </w:tc>
        <w:tc>
          <w:tcPr>
            <w:tcW w:w="1426" w:type="dxa"/>
            <w:vAlign w:val="center"/>
          </w:tcPr>
          <w:p w:rsidR="00CD2F3A" w:rsidRPr="00551CD3" w:rsidRDefault="00407121" w:rsidP="0086723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1276" w:type="dxa"/>
          </w:tcPr>
          <w:p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CD2F3A" w:rsidRPr="00390B75" w:rsidTr="00435EC2">
        <w:tc>
          <w:tcPr>
            <w:tcW w:w="2802" w:type="dxa"/>
          </w:tcPr>
          <w:p w:rsidR="00CD2F3A" w:rsidRDefault="00CD2F3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CD2F3A" w:rsidRPr="00EB330B" w:rsidRDefault="00CD2F3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CD2F3A" w:rsidRPr="00551CD3" w:rsidRDefault="00CD2F3A" w:rsidP="00FC77F2">
            <w:pPr>
              <w:jc w:val="center"/>
              <w:rPr>
                <w:lang w:val="en-US" w:eastAsia="pl-PL"/>
              </w:rPr>
            </w:pPr>
          </w:p>
        </w:tc>
        <w:tc>
          <w:tcPr>
            <w:tcW w:w="1267" w:type="dxa"/>
            <w:vAlign w:val="center"/>
          </w:tcPr>
          <w:p w:rsidR="00CD2F3A" w:rsidRPr="00551CD3" w:rsidRDefault="00CD2F3A" w:rsidP="00FC77F2">
            <w:pPr>
              <w:jc w:val="center"/>
              <w:rPr>
                <w:lang w:val="en-US" w:eastAsia="pl-PL"/>
              </w:rPr>
            </w:pPr>
          </w:p>
        </w:tc>
        <w:tc>
          <w:tcPr>
            <w:tcW w:w="1426" w:type="dxa"/>
            <w:vAlign w:val="center"/>
          </w:tcPr>
          <w:p w:rsidR="00CD2F3A" w:rsidRPr="00551CD3" w:rsidRDefault="00407121" w:rsidP="00867236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  <w:tc>
          <w:tcPr>
            <w:tcW w:w="1276" w:type="dxa"/>
          </w:tcPr>
          <w:p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CD2F3A" w:rsidRPr="00390B75" w:rsidTr="00435EC2">
        <w:tc>
          <w:tcPr>
            <w:tcW w:w="2802" w:type="dxa"/>
          </w:tcPr>
          <w:p w:rsidR="00CD2F3A" w:rsidRPr="00C35AC8" w:rsidRDefault="00CD2F3A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CD2F3A" w:rsidRPr="00551CD3" w:rsidRDefault="00CD2F3A" w:rsidP="00FC77F2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</w:t>
            </w:r>
            <w:r w:rsidR="00407121">
              <w:rPr>
                <w:lang w:val="en-US" w:eastAsia="pl-PL"/>
              </w:rPr>
              <w:t>,0</w:t>
            </w:r>
          </w:p>
        </w:tc>
        <w:tc>
          <w:tcPr>
            <w:tcW w:w="1267" w:type="dxa"/>
            <w:vAlign w:val="center"/>
          </w:tcPr>
          <w:p w:rsidR="00CD2F3A" w:rsidRPr="00551CD3" w:rsidRDefault="00CD2F3A" w:rsidP="00FC77F2">
            <w:pPr>
              <w:jc w:val="center"/>
              <w:rPr>
                <w:lang w:val="en-US" w:eastAsia="pl-PL"/>
              </w:rPr>
            </w:pPr>
          </w:p>
        </w:tc>
        <w:tc>
          <w:tcPr>
            <w:tcW w:w="1426" w:type="dxa"/>
            <w:vAlign w:val="center"/>
          </w:tcPr>
          <w:p w:rsidR="00CD2F3A" w:rsidRPr="00551CD3" w:rsidRDefault="00CD2F3A" w:rsidP="00867236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0,5</w:t>
            </w:r>
          </w:p>
        </w:tc>
        <w:tc>
          <w:tcPr>
            <w:tcW w:w="1276" w:type="dxa"/>
          </w:tcPr>
          <w:p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D2F3A" w:rsidRPr="00390B75" w:rsidRDefault="00CD2F3A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0D4AD7">
              <w:rPr>
                <w:b/>
                <w:bCs/>
                <w:sz w:val="22"/>
              </w:rPr>
              <w:t xml:space="preserve"> SPOŁECZNYCH</w:t>
            </w:r>
          </w:p>
          <w:p w:rsidR="00BF6DB6" w:rsidRDefault="00BF6DB6" w:rsidP="00BF6DB6">
            <w:r>
              <w:t>1. Podstawowa wiedza na temat funkcjonowania organizacji gospodarczych</w:t>
            </w:r>
          </w:p>
          <w:p w:rsidR="00BF6DB6" w:rsidRDefault="00BF6DB6" w:rsidP="00BF6DB6">
            <w:r>
              <w:t>2. Znajomość podstawowych pojęć związanych z teorią systemów</w:t>
            </w:r>
          </w:p>
          <w:p w:rsidR="00BF6DB6" w:rsidRDefault="00BF6DB6" w:rsidP="00BF6DB6">
            <w:r>
              <w:t>3. Znajomość zasad projektowania systemów informatycznych</w:t>
            </w:r>
          </w:p>
          <w:p w:rsidR="005C16CA" w:rsidRDefault="005C16CA" w:rsidP="00BF6DB6"/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BF6DB6" w:rsidRPr="001A43C0" w:rsidRDefault="00BF6DB6" w:rsidP="00BF6DB6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 xml:space="preserve"> Zapoznanie studentów z problematyką dziedzinowych systemów informatycznych zarządzania </w:t>
            </w:r>
          </w:p>
          <w:p w:rsidR="00BF6DB6" w:rsidRDefault="00BF6DB6" w:rsidP="00BF6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Praktyczne zapoznanie studentów z przykładowymi systemami informatycznymi zarządzania</w:t>
            </w:r>
          </w:p>
          <w:p w:rsidR="00BF6DB6" w:rsidRPr="00C44F4D" w:rsidRDefault="00BF6DB6" w:rsidP="00BF6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 Przygotowanie do wyboru systemu informatycznego dla przykładowej organizacji</w:t>
            </w:r>
          </w:p>
          <w:p w:rsidR="005C16CA" w:rsidRPr="00C44F4D" w:rsidRDefault="005C16CA" w:rsidP="00161417">
            <w:pPr>
              <w:rPr>
                <w:sz w:val="22"/>
                <w:szCs w:val="22"/>
              </w:rPr>
            </w:pP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0D4AD7">
              <w:t>EFEKTY UCZENIA SIĘ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 xml:space="preserve">Z zakresu wiedzy: 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 xml:space="preserve">PEK_W01 –  zna definicje i klasyfikacje systemów informatycznych zarządzania 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PEK_W02 – zna podstawowe cechy funkcjonalne systemó</w:t>
            </w:r>
            <w:r>
              <w:fldChar w:fldCharType="begin"/>
            </w:r>
            <w:r>
              <w:instrText xml:space="preserve"> LISTNUM </w:instrText>
            </w:r>
            <w:r>
              <w:fldChar w:fldCharType="end"/>
            </w:r>
            <w:r>
              <w:t>w informatycznych zarządzania w różnych obszarach biznesowych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PEK_W03 – posiada wiedzę o historii systemów informatycznych zarządzania, stanie obecnym oraz o perspektywach rozwoju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PEK_W04 – zna zasady wyboru systemu informatycznego zarządzania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BF6DB6" w:rsidRDefault="00BF6DB6" w:rsidP="00BF6DB6">
            <w:pPr>
              <w:tabs>
                <w:tab w:val="left" w:pos="719"/>
              </w:tabs>
            </w:pP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PEK_U01 –  potrafi dokonać klasyfikacji systemó</w:t>
            </w:r>
            <w:r>
              <w:fldChar w:fldCharType="begin"/>
            </w:r>
            <w:r>
              <w:instrText xml:space="preserve"> LISTNUM </w:instrText>
            </w:r>
            <w:r>
              <w:fldChar w:fldCharType="end"/>
            </w:r>
            <w:r>
              <w:t>w informatycznych zarządzania</w:t>
            </w:r>
          </w:p>
          <w:p w:rsidR="00BF6DB6" w:rsidRDefault="00BF6DB6" w:rsidP="00BF6DB6">
            <w:pPr>
              <w:tabs>
                <w:tab w:val="left" w:pos="719"/>
              </w:tabs>
            </w:pPr>
            <w:r>
              <w:t xml:space="preserve">PEK_U02 – potrafi dokonać analizy funkcjonalności przykładowego systemu informatycznego wspomagającego zarządzanie 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PEK_U03 – potrafi zamodelować wybrany proces biznesowy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PEK_U04 – potrafi zaprezentować i obronić przygotowane przez siebie rozwiązanie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 w:rsidRPr="00A10C00">
              <w:t>PEK_K01 – wyszukiwania informa</w:t>
            </w:r>
            <w:r>
              <w:t>cji oraz jej krytycznej analiza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 xml:space="preserve">PEK_K02 – rozwijanie umiejętności </w:t>
            </w:r>
            <w:r w:rsidRPr="00A10C00">
              <w:t>myślenia niezależnego i twórczego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PEK_K03 – zrozumienie znaczenia potrzeb biznesowych podczas projektowania i implementacji systemów informatycznych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PEK_K04 – rozwijanie myślenia przedsiębiorczego</w:t>
            </w:r>
          </w:p>
          <w:p w:rsidR="00BF6DB6" w:rsidRDefault="00BF6DB6" w:rsidP="00BF6DB6">
            <w:pPr>
              <w:tabs>
                <w:tab w:val="left" w:pos="719"/>
              </w:tabs>
              <w:ind w:left="719" w:hanging="719"/>
            </w:pPr>
            <w:r>
              <w:t>PEK_K05 – rozwijanie umiejętności pracy w grupie</w:t>
            </w:r>
          </w:p>
          <w:p w:rsidR="00874AAA" w:rsidRDefault="00874AAA" w:rsidP="00C44F4D">
            <w:pPr>
              <w:tabs>
                <w:tab w:val="left" w:pos="719"/>
              </w:tabs>
              <w:ind w:left="719" w:hanging="719"/>
            </w:pP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 do wykładu – podstawowe pojęcia związane z systemami informatycznymi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Dziedzinowe systemy informatyczne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Typologia dziedzinowych systemów informatycznych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Funkcjonalność systemów w obszarze finansów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Funkcjonalność systemów w obszarze dystrybucji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Funkcjonalność systemów w obszarze produkcji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Systemy klasy CRM i PRM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Systemy klasy BI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F40389" w:rsidRDefault="00BF6DB6" w:rsidP="00FC77F2">
            <w:pPr>
              <w:snapToGrid w:val="0"/>
              <w:spacing w:before="20" w:after="20"/>
              <w:rPr>
                <w:bCs/>
                <w:lang w:val="en-US"/>
              </w:rPr>
            </w:pPr>
            <w:proofErr w:type="spellStart"/>
            <w:r w:rsidRPr="00F40389">
              <w:rPr>
                <w:bCs/>
                <w:lang w:val="en-US"/>
              </w:rPr>
              <w:t>Systemy</w:t>
            </w:r>
            <w:proofErr w:type="spellEnd"/>
            <w:r w:rsidRPr="00F40389">
              <w:rPr>
                <w:bCs/>
                <w:lang w:val="en-US"/>
              </w:rPr>
              <w:t xml:space="preserve"> </w:t>
            </w:r>
            <w:proofErr w:type="spellStart"/>
            <w:r w:rsidRPr="00F40389">
              <w:rPr>
                <w:bCs/>
                <w:lang w:val="en-US"/>
              </w:rPr>
              <w:t>klasy</w:t>
            </w:r>
            <w:proofErr w:type="spellEnd"/>
            <w:r w:rsidRPr="00F40389">
              <w:rPr>
                <w:bCs/>
                <w:lang w:val="en-US"/>
              </w:rPr>
              <w:t xml:space="preserve"> WFM (Work flow management)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 do problematyki wdrażania systemó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LISTNUM </w:instrTex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w informatycznych zarządzania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  <w:r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Proces wdrożenia systemów informatycznych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Metody i zasady wyboru systemu informatycznego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Określanie potrzeb biznesowych organizacji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Modelowanie procesów biznesowych w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C77F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C77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Podsumowanie i zaliczenie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Default="00BF6DB6" w:rsidP="00FC77F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F6D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DB6" w:rsidRPr="00CC204D" w:rsidRDefault="00BF6DB6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DB6" w:rsidRPr="00CC204D" w:rsidRDefault="00BF6DB6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DB6" w:rsidRPr="00F60A81" w:rsidRDefault="00CD6C80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CD6C80" w:rsidRPr="00390B75" w:rsidTr="00390B75">
        <w:tc>
          <w:tcPr>
            <w:tcW w:w="817" w:type="dxa"/>
          </w:tcPr>
          <w:p w:rsidR="00CD6C80" w:rsidRPr="00551CD3" w:rsidRDefault="00905F28" w:rsidP="00FC77F2">
            <w:pPr>
              <w:rPr>
                <w:lang w:eastAsia="pl-PL"/>
              </w:rPr>
            </w:pPr>
            <w:proofErr w:type="spellStart"/>
            <w:r>
              <w:t>Cw</w:t>
            </w:r>
            <w:proofErr w:type="spellEnd"/>
            <w:r w:rsidR="00CD6C80" w:rsidRPr="00551CD3">
              <w:rPr>
                <w:sz w:val="22"/>
                <w:lang w:eastAsia="pl-PL"/>
              </w:rPr>
              <w:t xml:space="preserve"> 1</w:t>
            </w:r>
          </w:p>
        </w:tc>
        <w:tc>
          <w:tcPr>
            <w:tcW w:w="6946" w:type="dxa"/>
          </w:tcPr>
          <w:p w:rsidR="00CD6C80" w:rsidRPr="00551CD3" w:rsidRDefault="00CD6C80" w:rsidP="00FC77F2">
            <w:pPr>
              <w:rPr>
                <w:lang w:eastAsia="pl-PL"/>
              </w:rPr>
            </w:pPr>
          </w:p>
        </w:tc>
        <w:tc>
          <w:tcPr>
            <w:tcW w:w="1447" w:type="dxa"/>
          </w:tcPr>
          <w:p w:rsidR="00CD6C80" w:rsidRPr="00551CD3" w:rsidRDefault="00CD6C80" w:rsidP="00FC77F2">
            <w:pPr>
              <w:jc w:val="center"/>
              <w:rPr>
                <w:lang w:eastAsia="pl-PL"/>
              </w:rPr>
            </w:pPr>
          </w:p>
        </w:tc>
      </w:tr>
      <w:tr w:rsidR="00CD6C80" w:rsidRPr="00390B75" w:rsidTr="00390B75">
        <w:tc>
          <w:tcPr>
            <w:tcW w:w="817" w:type="dxa"/>
          </w:tcPr>
          <w:p w:rsidR="00CD6C80" w:rsidRPr="00551CD3" w:rsidRDefault="00905F28" w:rsidP="00FC77F2">
            <w:pPr>
              <w:rPr>
                <w:lang w:eastAsia="pl-PL"/>
              </w:rPr>
            </w:pPr>
            <w:proofErr w:type="spellStart"/>
            <w:r>
              <w:t>Cw</w:t>
            </w:r>
            <w:proofErr w:type="spellEnd"/>
            <w:r w:rsidR="00CD6C80" w:rsidRPr="00551CD3">
              <w:rPr>
                <w:sz w:val="22"/>
                <w:lang w:eastAsia="pl-PL"/>
              </w:rPr>
              <w:t xml:space="preserve"> 2</w:t>
            </w:r>
          </w:p>
        </w:tc>
        <w:tc>
          <w:tcPr>
            <w:tcW w:w="6946" w:type="dxa"/>
          </w:tcPr>
          <w:p w:rsidR="00CD6C80" w:rsidRPr="00CC204D" w:rsidRDefault="00CD6C80" w:rsidP="00FC77F2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47" w:type="dxa"/>
          </w:tcPr>
          <w:p w:rsidR="00CD6C80" w:rsidRPr="00551CD3" w:rsidRDefault="00CD6C80" w:rsidP="00FC77F2">
            <w:pPr>
              <w:jc w:val="center"/>
              <w:rPr>
                <w:lang w:eastAsia="pl-PL"/>
              </w:rPr>
            </w:pPr>
          </w:p>
        </w:tc>
      </w:tr>
      <w:tr w:rsidR="00CD6C80" w:rsidRPr="00390B75" w:rsidTr="00390B75">
        <w:tc>
          <w:tcPr>
            <w:tcW w:w="817" w:type="dxa"/>
          </w:tcPr>
          <w:p w:rsidR="00CD6C80" w:rsidRPr="00551CD3" w:rsidRDefault="00905F28" w:rsidP="00FC77F2">
            <w:pPr>
              <w:rPr>
                <w:lang w:eastAsia="pl-PL"/>
              </w:rPr>
            </w:pPr>
            <w:proofErr w:type="spellStart"/>
            <w:r>
              <w:t>Cw</w:t>
            </w:r>
            <w:proofErr w:type="spellEnd"/>
            <w:r w:rsidR="00CD6C80" w:rsidRPr="00551CD3">
              <w:rPr>
                <w:sz w:val="22"/>
                <w:lang w:eastAsia="pl-PL"/>
              </w:rPr>
              <w:t xml:space="preserve"> 3</w:t>
            </w:r>
          </w:p>
        </w:tc>
        <w:tc>
          <w:tcPr>
            <w:tcW w:w="6946" w:type="dxa"/>
          </w:tcPr>
          <w:p w:rsidR="00CD6C80" w:rsidRPr="00CC204D" w:rsidRDefault="00CD6C80" w:rsidP="00FC77F2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47" w:type="dxa"/>
          </w:tcPr>
          <w:p w:rsidR="00CD6C80" w:rsidRPr="00551CD3" w:rsidRDefault="00CD6C80" w:rsidP="00FC77F2">
            <w:pPr>
              <w:jc w:val="center"/>
              <w:rPr>
                <w:lang w:eastAsia="pl-PL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/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 w:rsidP="008A3111">
            <w:pPr>
              <w:jc w:val="center"/>
              <w:rPr>
                <w:sz w:val="22"/>
                <w:szCs w:val="22"/>
              </w:rPr>
            </w:pPr>
          </w:p>
        </w:tc>
      </w:tr>
    </w:tbl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A66092" w:rsidRPr="00390B75" w:rsidTr="00F46E0A">
        <w:tc>
          <w:tcPr>
            <w:tcW w:w="817" w:type="dxa"/>
            <w:vAlign w:val="center"/>
          </w:tcPr>
          <w:p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A66092" w:rsidRPr="00551CD3" w:rsidRDefault="00A66092" w:rsidP="00867236">
            <w:pPr>
              <w:rPr>
                <w:lang w:eastAsia="pl-PL"/>
              </w:rPr>
            </w:pPr>
            <w:r>
              <w:rPr>
                <w:lang w:eastAsia="pl-PL"/>
              </w:rPr>
              <w:t>Wprowadzenie</w:t>
            </w:r>
          </w:p>
        </w:tc>
        <w:tc>
          <w:tcPr>
            <w:tcW w:w="1447" w:type="dxa"/>
          </w:tcPr>
          <w:p w:rsidR="00A66092" w:rsidRPr="00551CD3" w:rsidRDefault="00A66092" w:rsidP="0086723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:rsidTr="00F46E0A">
        <w:tc>
          <w:tcPr>
            <w:tcW w:w="817" w:type="dxa"/>
            <w:vAlign w:val="center"/>
          </w:tcPr>
          <w:p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A66092" w:rsidRPr="00CC204D" w:rsidRDefault="00A66092" w:rsidP="00867236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Systemy CRM</w:t>
            </w:r>
          </w:p>
        </w:tc>
        <w:tc>
          <w:tcPr>
            <w:tcW w:w="1447" w:type="dxa"/>
          </w:tcPr>
          <w:p w:rsidR="00A66092" w:rsidRPr="00551CD3" w:rsidRDefault="00A66092" w:rsidP="0086723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:rsidTr="00F46E0A">
        <w:tc>
          <w:tcPr>
            <w:tcW w:w="817" w:type="dxa"/>
            <w:vAlign w:val="center"/>
          </w:tcPr>
          <w:p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A66092" w:rsidRPr="00CC204D" w:rsidRDefault="00A66092" w:rsidP="00867236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Systemy FK</w:t>
            </w:r>
          </w:p>
        </w:tc>
        <w:tc>
          <w:tcPr>
            <w:tcW w:w="1447" w:type="dxa"/>
          </w:tcPr>
          <w:p w:rsidR="00A66092" w:rsidRPr="00551CD3" w:rsidRDefault="00A66092" w:rsidP="0086723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:rsidTr="00F46E0A">
        <w:tc>
          <w:tcPr>
            <w:tcW w:w="817" w:type="dxa"/>
            <w:vAlign w:val="center"/>
          </w:tcPr>
          <w:p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A66092" w:rsidRPr="00CC204D" w:rsidRDefault="00A66092" w:rsidP="00867236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Systemy produkcyjne</w:t>
            </w:r>
          </w:p>
        </w:tc>
        <w:tc>
          <w:tcPr>
            <w:tcW w:w="1447" w:type="dxa"/>
          </w:tcPr>
          <w:p w:rsidR="00A66092" w:rsidRPr="00551CD3" w:rsidRDefault="00A66092" w:rsidP="0086723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:rsidTr="00F46E0A">
        <w:tc>
          <w:tcPr>
            <w:tcW w:w="817" w:type="dxa"/>
            <w:vAlign w:val="center"/>
          </w:tcPr>
          <w:p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A66092" w:rsidRPr="00CC204D" w:rsidRDefault="00A66092" w:rsidP="00867236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Systemy sterowania </w:t>
            </w:r>
            <w:proofErr w:type="spellStart"/>
            <w:r>
              <w:rPr>
                <w:bCs/>
              </w:rPr>
              <w:t>zapasmi</w:t>
            </w:r>
            <w:proofErr w:type="spellEnd"/>
          </w:p>
        </w:tc>
        <w:tc>
          <w:tcPr>
            <w:tcW w:w="1447" w:type="dxa"/>
          </w:tcPr>
          <w:p w:rsidR="00A66092" w:rsidRPr="00551CD3" w:rsidRDefault="00A66092" w:rsidP="0086723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:rsidTr="00F46E0A">
        <w:tc>
          <w:tcPr>
            <w:tcW w:w="817" w:type="dxa"/>
            <w:vAlign w:val="center"/>
          </w:tcPr>
          <w:p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A66092" w:rsidRPr="00CC204D" w:rsidRDefault="00A66092" w:rsidP="00867236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Systemy KP (HR)</w:t>
            </w:r>
          </w:p>
        </w:tc>
        <w:tc>
          <w:tcPr>
            <w:tcW w:w="1447" w:type="dxa"/>
          </w:tcPr>
          <w:p w:rsidR="00A66092" w:rsidRPr="00551CD3" w:rsidRDefault="00A66092" w:rsidP="0086723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:rsidTr="00F46E0A">
        <w:tc>
          <w:tcPr>
            <w:tcW w:w="817" w:type="dxa"/>
            <w:vAlign w:val="center"/>
          </w:tcPr>
          <w:p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A66092" w:rsidRPr="00CC204D" w:rsidRDefault="00A66092" w:rsidP="00867236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Systemy </w:t>
            </w:r>
            <w:proofErr w:type="spellStart"/>
            <w:r>
              <w:rPr>
                <w:bCs/>
              </w:rPr>
              <w:t>workflow</w:t>
            </w:r>
            <w:proofErr w:type="spellEnd"/>
          </w:p>
        </w:tc>
        <w:tc>
          <w:tcPr>
            <w:tcW w:w="1447" w:type="dxa"/>
          </w:tcPr>
          <w:p w:rsidR="00A66092" w:rsidRPr="00551CD3" w:rsidRDefault="00A66092" w:rsidP="0086723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A66092" w:rsidRPr="00390B75" w:rsidTr="00F46E0A">
        <w:tc>
          <w:tcPr>
            <w:tcW w:w="817" w:type="dxa"/>
            <w:vAlign w:val="center"/>
          </w:tcPr>
          <w:p w:rsidR="00A66092" w:rsidRDefault="00A660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La8</w:t>
            </w:r>
          </w:p>
        </w:tc>
        <w:tc>
          <w:tcPr>
            <w:tcW w:w="6946" w:type="dxa"/>
          </w:tcPr>
          <w:p w:rsidR="00A66092" w:rsidRPr="00551CD3" w:rsidRDefault="00A66092" w:rsidP="00867236">
            <w:pPr>
              <w:rPr>
                <w:lang w:eastAsia="pl-PL"/>
              </w:rPr>
            </w:pPr>
            <w:r>
              <w:rPr>
                <w:lang w:eastAsia="pl-PL"/>
              </w:rPr>
              <w:t>Podsumowanie</w:t>
            </w:r>
          </w:p>
        </w:tc>
        <w:tc>
          <w:tcPr>
            <w:tcW w:w="1447" w:type="dxa"/>
          </w:tcPr>
          <w:p w:rsidR="00A66092" w:rsidRPr="00551CD3" w:rsidRDefault="00A66092" w:rsidP="0086723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</w:tr>
      <w:tr w:rsidR="00CD2F3A" w:rsidRPr="00390B75" w:rsidTr="00390B75">
        <w:tc>
          <w:tcPr>
            <w:tcW w:w="817" w:type="dxa"/>
          </w:tcPr>
          <w:p w:rsidR="00CD2F3A" w:rsidRDefault="00CD2F3A" w:rsidP="00F138A7"/>
        </w:tc>
        <w:tc>
          <w:tcPr>
            <w:tcW w:w="6946" w:type="dxa"/>
          </w:tcPr>
          <w:p w:rsidR="00CD2F3A" w:rsidRPr="00390B75" w:rsidRDefault="00CD2F3A" w:rsidP="008672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CD2F3A" w:rsidRPr="00390B75" w:rsidRDefault="00CD2F3A" w:rsidP="008672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F60A81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C80" w:rsidRDefault="00CD6C80" w:rsidP="00CD6C80">
            <w:r>
              <w:t>N1. Wykład tradycyjny z wykorzystaniem slajdów</w:t>
            </w:r>
          </w:p>
          <w:p w:rsidR="00CD6C80" w:rsidRDefault="00CD6C80" w:rsidP="00CD6C80">
            <w:r>
              <w:t xml:space="preserve">N2. Praca z przykładowymi systemem dziedzinowymi na podstawie materiałów szkoleniowych </w:t>
            </w:r>
          </w:p>
          <w:p w:rsidR="00CD6C80" w:rsidRDefault="00CD6C80" w:rsidP="00CD6C80">
            <w:r>
              <w:t>N3. Konsultacje</w:t>
            </w:r>
          </w:p>
          <w:p w:rsidR="00CD6C80" w:rsidRDefault="00CD6C80" w:rsidP="00CD6C80">
            <w:r>
              <w:t>N4. Praca własna – przygotowanie do laboratoriów</w:t>
            </w:r>
          </w:p>
          <w:p w:rsidR="007358EE" w:rsidRDefault="00CD6C80" w:rsidP="00CD6C80">
            <w:r>
              <w:t>N5. Praca własna – samodzielne studia i przygotowanie do zaliczenia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="000D4AD7">
        <w:rPr>
          <w:b/>
          <w:sz w:val="22"/>
          <w:szCs w:val="22"/>
        </w:rPr>
        <w:t>EFEKTÓW UCZENIA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552"/>
        <w:gridCol w:w="4216"/>
      </w:tblGrid>
      <w:tr w:rsidR="005E2C14" w:rsidRPr="00390B75" w:rsidTr="00671C36">
        <w:trPr>
          <w:cantSplit/>
        </w:trPr>
        <w:tc>
          <w:tcPr>
            <w:tcW w:w="2518" w:type="dxa"/>
          </w:tcPr>
          <w:p w:rsidR="005E2C14" w:rsidRPr="00E53095" w:rsidRDefault="005E2C14" w:rsidP="00F36951">
            <w:pPr>
              <w:rPr>
                <w:sz w:val="22"/>
                <w:szCs w:val="22"/>
              </w:rPr>
            </w:pPr>
            <w:bookmarkStart w:id="0" w:name="_GoBack" w:colFirst="0" w:colLast="2"/>
            <w:r w:rsidRPr="00E53095">
              <w:rPr>
                <w:b/>
                <w:sz w:val="22"/>
                <w:szCs w:val="22"/>
              </w:rPr>
              <w:t>Oceny</w:t>
            </w:r>
            <w:r w:rsidRPr="00E53095">
              <w:rPr>
                <w:b/>
                <w:bCs/>
              </w:rPr>
              <w:t xml:space="preserve"> </w:t>
            </w:r>
            <w:r w:rsidRPr="00E5309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552" w:type="dxa"/>
          </w:tcPr>
          <w:p w:rsidR="005E2C14" w:rsidRPr="00E53095" w:rsidRDefault="005E2C14" w:rsidP="00F36951">
            <w:pPr>
              <w:rPr>
                <w:sz w:val="22"/>
                <w:szCs w:val="22"/>
              </w:rPr>
            </w:pPr>
            <w:r w:rsidRPr="00E53095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216" w:type="dxa"/>
          </w:tcPr>
          <w:p w:rsidR="005E2C14" w:rsidRPr="00E53095" w:rsidRDefault="005E2C14" w:rsidP="00F36951">
            <w:pPr>
              <w:rPr>
                <w:sz w:val="22"/>
                <w:szCs w:val="22"/>
              </w:rPr>
            </w:pPr>
            <w:r w:rsidRPr="00E53095">
              <w:rPr>
                <w:sz w:val="22"/>
                <w:szCs w:val="22"/>
              </w:rPr>
              <w:t>Sposób oceny osiągnięcia efektu uczenia się</w:t>
            </w:r>
          </w:p>
        </w:tc>
      </w:tr>
      <w:bookmarkEnd w:id="0"/>
      <w:tr w:rsidR="00671C36" w:rsidRPr="00390B75" w:rsidTr="00671C36">
        <w:trPr>
          <w:cantSplit/>
        </w:trPr>
        <w:tc>
          <w:tcPr>
            <w:tcW w:w="2518" w:type="dxa"/>
          </w:tcPr>
          <w:p w:rsidR="00671C36" w:rsidRPr="00EC08B0" w:rsidRDefault="00671C36" w:rsidP="00777169">
            <w:pPr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lastRenderedPageBreak/>
              <w:t>F1</w:t>
            </w:r>
          </w:p>
        </w:tc>
        <w:tc>
          <w:tcPr>
            <w:tcW w:w="2552" w:type="dxa"/>
          </w:tcPr>
          <w:p w:rsidR="00671C36" w:rsidRPr="00EC08B0" w:rsidRDefault="00671C36" w:rsidP="00777169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PEK_W01 – PEK_W04</w:t>
            </w:r>
          </w:p>
          <w:p w:rsidR="00671C36" w:rsidRPr="00EC08B0" w:rsidRDefault="00671C36" w:rsidP="00777169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PEK_U01 - PEK_U02</w:t>
            </w:r>
          </w:p>
          <w:p w:rsidR="00671C36" w:rsidRPr="00EC08B0" w:rsidRDefault="00671C36" w:rsidP="00777169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PEK_K01</w:t>
            </w:r>
          </w:p>
          <w:p w:rsidR="00671C36" w:rsidRPr="00EC08B0" w:rsidRDefault="00671C36" w:rsidP="00777169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PEK_K03</w:t>
            </w:r>
          </w:p>
        </w:tc>
        <w:tc>
          <w:tcPr>
            <w:tcW w:w="4216" w:type="dxa"/>
          </w:tcPr>
          <w:p w:rsidR="00671C36" w:rsidRPr="00551CD3" w:rsidRDefault="00671C36" w:rsidP="00FC77F2">
            <w:pPr>
              <w:rPr>
                <w:lang w:eastAsia="pl-PL"/>
              </w:rPr>
            </w:pPr>
            <w:r>
              <w:rPr>
                <w:lang w:eastAsia="pl-PL"/>
              </w:rPr>
              <w:t>Test</w:t>
            </w:r>
          </w:p>
        </w:tc>
      </w:tr>
      <w:tr w:rsidR="00671C36" w:rsidRPr="00390B75" w:rsidTr="00671C36">
        <w:trPr>
          <w:cantSplit/>
        </w:trPr>
        <w:tc>
          <w:tcPr>
            <w:tcW w:w="2518" w:type="dxa"/>
          </w:tcPr>
          <w:p w:rsidR="00671C36" w:rsidRPr="00EC08B0" w:rsidRDefault="00671C36" w:rsidP="00777169">
            <w:pPr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F2</w:t>
            </w:r>
          </w:p>
        </w:tc>
        <w:tc>
          <w:tcPr>
            <w:tcW w:w="2552" w:type="dxa"/>
          </w:tcPr>
          <w:p w:rsidR="00671C36" w:rsidRPr="00EC08B0" w:rsidRDefault="00671C36" w:rsidP="00777169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PEK_U02 –PEK_U04</w:t>
            </w:r>
          </w:p>
          <w:p w:rsidR="00671C36" w:rsidRPr="00EC08B0" w:rsidRDefault="00671C36" w:rsidP="00777169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PEK_K01</w:t>
            </w:r>
          </w:p>
          <w:p w:rsidR="00671C36" w:rsidRPr="00EC08B0" w:rsidRDefault="00671C36" w:rsidP="00777169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PEK_K02</w:t>
            </w:r>
          </w:p>
          <w:p w:rsidR="00671C36" w:rsidRPr="00EC08B0" w:rsidRDefault="00671C36" w:rsidP="00777169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PEK_K04</w:t>
            </w:r>
          </w:p>
          <w:p w:rsidR="00671C36" w:rsidRPr="00EC08B0" w:rsidRDefault="00671C36" w:rsidP="00777169">
            <w:pPr>
              <w:jc w:val="center"/>
              <w:rPr>
                <w:color w:val="000000" w:themeColor="text1"/>
                <w:lang w:eastAsia="pl-PL"/>
              </w:rPr>
            </w:pPr>
            <w:r w:rsidRPr="00EC08B0">
              <w:rPr>
                <w:color w:val="000000" w:themeColor="text1"/>
                <w:lang w:eastAsia="pl-PL"/>
              </w:rPr>
              <w:t>PEK_K05</w:t>
            </w:r>
          </w:p>
        </w:tc>
        <w:tc>
          <w:tcPr>
            <w:tcW w:w="4216" w:type="dxa"/>
          </w:tcPr>
          <w:p w:rsidR="00671C36" w:rsidRPr="00551CD3" w:rsidRDefault="00671C36" w:rsidP="00FC77F2">
            <w:pPr>
              <w:rPr>
                <w:lang w:eastAsia="pl-PL"/>
              </w:rPr>
            </w:pPr>
            <w:r w:rsidRPr="002306F3">
              <w:rPr>
                <w:sz w:val="22"/>
                <w:szCs w:val="22"/>
              </w:rPr>
              <w:t>Zaliczenie laboratorium na podstawie sprawozdania</w:t>
            </w:r>
          </w:p>
        </w:tc>
      </w:tr>
      <w:tr w:rsidR="00CD6C80" w:rsidRPr="00390B75" w:rsidTr="00671C36">
        <w:trPr>
          <w:cantSplit/>
        </w:trPr>
        <w:tc>
          <w:tcPr>
            <w:tcW w:w="9286" w:type="dxa"/>
            <w:gridSpan w:val="3"/>
          </w:tcPr>
          <w:p w:rsidR="00CD6C80" w:rsidRPr="00390B75" w:rsidRDefault="00CD6C80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F1 + F2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B841E7">
        <w:trPr>
          <w:trHeight w:val="264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CD6C80" w:rsidRPr="00980A47" w:rsidRDefault="00CD6C80" w:rsidP="00CD6C80">
            <w:pPr>
              <w:numPr>
                <w:ilvl w:val="0"/>
                <w:numId w:val="9"/>
              </w:numPr>
              <w:rPr>
                <w:sz w:val="18"/>
                <w:szCs w:val="18"/>
                <w:lang w:val="en-US"/>
              </w:rPr>
            </w:pPr>
            <w:r w:rsidRPr="00980A47">
              <w:rPr>
                <w:sz w:val="18"/>
                <w:szCs w:val="18"/>
                <w:lang w:val="en-US"/>
              </w:rPr>
              <w:t xml:space="preserve">James O'Brien, George </w:t>
            </w:r>
            <w:proofErr w:type="spellStart"/>
            <w:r w:rsidRPr="00980A47">
              <w:rPr>
                <w:sz w:val="18"/>
                <w:szCs w:val="18"/>
                <w:lang w:val="en-US"/>
              </w:rPr>
              <w:t>Marakas</w:t>
            </w:r>
            <w:proofErr w:type="spellEnd"/>
            <w:r w:rsidRPr="00980A47">
              <w:rPr>
                <w:sz w:val="18"/>
                <w:szCs w:val="18"/>
                <w:lang w:val="en-US"/>
              </w:rPr>
              <w:t>: Management Information Systems, McGraw-Hill/Irwin, 2010</w:t>
            </w:r>
          </w:p>
          <w:p w:rsidR="00CD6C80" w:rsidRPr="00980A47" w:rsidRDefault="00CD6C80" w:rsidP="00CD6C80">
            <w:pPr>
              <w:numPr>
                <w:ilvl w:val="0"/>
                <w:numId w:val="9"/>
              </w:numPr>
              <w:rPr>
                <w:sz w:val="18"/>
                <w:szCs w:val="18"/>
                <w:lang w:val="en-US"/>
              </w:rPr>
            </w:pPr>
            <w:r w:rsidRPr="00980A47">
              <w:rPr>
                <w:sz w:val="18"/>
                <w:szCs w:val="18"/>
                <w:lang w:val="en-US"/>
              </w:rPr>
              <w:t>Ken Laudon, Jane Laudon: Management Information Systems, Prentice Hall; 11 edition, 2009</w:t>
            </w:r>
          </w:p>
          <w:p w:rsidR="00CD6C80" w:rsidRPr="00980A47" w:rsidRDefault="00CD6C80" w:rsidP="00CD6C80">
            <w:pPr>
              <w:numPr>
                <w:ilvl w:val="0"/>
                <w:numId w:val="9"/>
              </w:numPr>
              <w:rPr>
                <w:sz w:val="18"/>
                <w:szCs w:val="18"/>
                <w:lang w:val="en-US"/>
              </w:rPr>
            </w:pPr>
            <w:r w:rsidRPr="00980A47">
              <w:rPr>
                <w:sz w:val="18"/>
                <w:szCs w:val="18"/>
                <w:lang w:val="en-US"/>
              </w:rPr>
              <w:t>R. Kelly Rainer, Hugh J. Watson: Management Information Systems, Moving Business Forward, Wiley, 2012</w:t>
            </w:r>
          </w:p>
          <w:p w:rsidR="006F01A6" w:rsidRPr="00CD6C80" w:rsidRDefault="006F01A6">
            <w:pPr>
              <w:rPr>
                <w:lang w:val="en-US"/>
              </w:rPr>
            </w:pPr>
          </w:p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CD6C80" w:rsidRPr="005803E3" w:rsidRDefault="00CD6C80" w:rsidP="00CD6C8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Czasopismo Computerworld</w:t>
            </w:r>
          </w:p>
          <w:p w:rsidR="00CD6C80" w:rsidRPr="00874AAA" w:rsidRDefault="00CD6C80" w:rsidP="00CD6C8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Czasopismo </w:t>
            </w:r>
            <w:proofErr w:type="spellStart"/>
            <w:r>
              <w:rPr>
                <w:szCs w:val="18"/>
              </w:rPr>
              <w:t>Teleinfo</w:t>
            </w:r>
            <w:proofErr w:type="spellEnd"/>
          </w:p>
          <w:p w:rsidR="002B5912" w:rsidRDefault="002B5912" w:rsidP="00B841E7"/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CD6C80" w:rsidP="00407121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Adam Wasilewski, </w:t>
            </w:r>
            <w:hyperlink r:id="rId9" w:history="1">
              <w:r w:rsidR="00407121" w:rsidRPr="00107528">
                <w:rPr>
                  <w:rStyle w:val="Hipercze"/>
                  <w:b/>
                  <w:bCs/>
                </w:rPr>
                <w:t>adam.wasilewski@pwr.edu.pl</w:t>
              </w:r>
            </w:hyperlink>
            <w:r w:rsidR="00407121">
              <w:rPr>
                <w:b/>
                <w:bCs/>
              </w:rPr>
              <w:t xml:space="preserve"> </w:t>
            </w:r>
          </w:p>
        </w:tc>
      </w:tr>
    </w:tbl>
    <w:p w:rsidR="00D552A5" w:rsidRDefault="00D552A5" w:rsidP="000D4AD7"/>
    <w:sectPr w:rsidR="00D552A5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4B3" w:rsidRDefault="004834B3">
      <w:r>
        <w:separator/>
      </w:r>
    </w:p>
  </w:endnote>
  <w:endnote w:type="continuationSeparator" w:id="0">
    <w:p w:rsidR="004834B3" w:rsidRDefault="00483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4B3" w:rsidRDefault="004834B3">
      <w:r>
        <w:separator/>
      </w:r>
    </w:p>
  </w:footnote>
  <w:footnote w:type="continuationSeparator" w:id="0">
    <w:p w:rsidR="004834B3" w:rsidRDefault="00483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238A"/>
    <w:rsid w:val="00084262"/>
    <w:rsid w:val="00095840"/>
    <w:rsid w:val="000A0315"/>
    <w:rsid w:val="000A2D82"/>
    <w:rsid w:val="000A754B"/>
    <w:rsid w:val="000B2EDD"/>
    <w:rsid w:val="000D2204"/>
    <w:rsid w:val="000D4AD7"/>
    <w:rsid w:val="000E365C"/>
    <w:rsid w:val="000F3A10"/>
    <w:rsid w:val="0010677A"/>
    <w:rsid w:val="00112BB5"/>
    <w:rsid w:val="00121FE8"/>
    <w:rsid w:val="00126B93"/>
    <w:rsid w:val="0016135A"/>
    <w:rsid w:val="00161417"/>
    <w:rsid w:val="00193412"/>
    <w:rsid w:val="00195696"/>
    <w:rsid w:val="00195F9F"/>
    <w:rsid w:val="001A43C0"/>
    <w:rsid w:val="001B6B2D"/>
    <w:rsid w:val="001D25EE"/>
    <w:rsid w:val="001D58E2"/>
    <w:rsid w:val="001E0D88"/>
    <w:rsid w:val="00216C3F"/>
    <w:rsid w:val="00221A54"/>
    <w:rsid w:val="0023230F"/>
    <w:rsid w:val="00236A6A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3013A2"/>
    <w:rsid w:val="00324872"/>
    <w:rsid w:val="00330D51"/>
    <w:rsid w:val="003325BF"/>
    <w:rsid w:val="00332C2B"/>
    <w:rsid w:val="0033626A"/>
    <w:rsid w:val="00361AB9"/>
    <w:rsid w:val="003810E9"/>
    <w:rsid w:val="00390B75"/>
    <w:rsid w:val="003B0A30"/>
    <w:rsid w:val="003C37E7"/>
    <w:rsid w:val="003C650C"/>
    <w:rsid w:val="003F183E"/>
    <w:rsid w:val="003F5F77"/>
    <w:rsid w:val="00407121"/>
    <w:rsid w:val="00407B87"/>
    <w:rsid w:val="00434D81"/>
    <w:rsid w:val="00445A01"/>
    <w:rsid w:val="00476124"/>
    <w:rsid w:val="00477042"/>
    <w:rsid w:val="00480AC6"/>
    <w:rsid w:val="004834B3"/>
    <w:rsid w:val="00483C50"/>
    <w:rsid w:val="00487489"/>
    <w:rsid w:val="004A69E4"/>
    <w:rsid w:val="004A7DEB"/>
    <w:rsid w:val="004A7FFC"/>
    <w:rsid w:val="004B2951"/>
    <w:rsid w:val="004C4B53"/>
    <w:rsid w:val="004D36CA"/>
    <w:rsid w:val="004D7607"/>
    <w:rsid w:val="0050644A"/>
    <w:rsid w:val="00545F8C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E2C14"/>
    <w:rsid w:val="00603641"/>
    <w:rsid w:val="00603C29"/>
    <w:rsid w:val="00621B56"/>
    <w:rsid w:val="00642094"/>
    <w:rsid w:val="00663BA2"/>
    <w:rsid w:val="00671C36"/>
    <w:rsid w:val="00673D89"/>
    <w:rsid w:val="006B0D90"/>
    <w:rsid w:val="006C64BB"/>
    <w:rsid w:val="006D0380"/>
    <w:rsid w:val="006D53FB"/>
    <w:rsid w:val="006D5EA5"/>
    <w:rsid w:val="006E7055"/>
    <w:rsid w:val="006E7809"/>
    <w:rsid w:val="006F01A6"/>
    <w:rsid w:val="0071360A"/>
    <w:rsid w:val="00713A17"/>
    <w:rsid w:val="007206D5"/>
    <w:rsid w:val="00722987"/>
    <w:rsid w:val="007333C4"/>
    <w:rsid w:val="007358EE"/>
    <w:rsid w:val="00765B5D"/>
    <w:rsid w:val="007B30F9"/>
    <w:rsid w:val="007B4DFE"/>
    <w:rsid w:val="007C6787"/>
    <w:rsid w:val="007C72CA"/>
    <w:rsid w:val="007D1760"/>
    <w:rsid w:val="007D46F8"/>
    <w:rsid w:val="007D5C79"/>
    <w:rsid w:val="008011DB"/>
    <w:rsid w:val="00813723"/>
    <w:rsid w:val="008471D9"/>
    <w:rsid w:val="00851271"/>
    <w:rsid w:val="0085533D"/>
    <w:rsid w:val="008730C1"/>
    <w:rsid w:val="00874AAA"/>
    <w:rsid w:val="00875BE6"/>
    <w:rsid w:val="008A0AE7"/>
    <w:rsid w:val="008A3111"/>
    <w:rsid w:val="008B3399"/>
    <w:rsid w:val="008C4D57"/>
    <w:rsid w:val="008D10EC"/>
    <w:rsid w:val="008F1AD2"/>
    <w:rsid w:val="008F5F86"/>
    <w:rsid w:val="00905F28"/>
    <w:rsid w:val="00915194"/>
    <w:rsid w:val="00927F9C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0873"/>
    <w:rsid w:val="009D49C5"/>
    <w:rsid w:val="009E23F5"/>
    <w:rsid w:val="009E431C"/>
    <w:rsid w:val="00A12397"/>
    <w:rsid w:val="00A12B4B"/>
    <w:rsid w:val="00A309E9"/>
    <w:rsid w:val="00A40540"/>
    <w:rsid w:val="00A66092"/>
    <w:rsid w:val="00A677CF"/>
    <w:rsid w:val="00A73274"/>
    <w:rsid w:val="00A826EF"/>
    <w:rsid w:val="00AB78D3"/>
    <w:rsid w:val="00AC0C11"/>
    <w:rsid w:val="00AC4224"/>
    <w:rsid w:val="00AD643A"/>
    <w:rsid w:val="00B02E43"/>
    <w:rsid w:val="00B03744"/>
    <w:rsid w:val="00B3200B"/>
    <w:rsid w:val="00B3552F"/>
    <w:rsid w:val="00B43849"/>
    <w:rsid w:val="00B4771F"/>
    <w:rsid w:val="00B53E01"/>
    <w:rsid w:val="00B721DE"/>
    <w:rsid w:val="00B841E7"/>
    <w:rsid w:val="00B975A9"/>
    <w:rsid w:val="00BA26EE"/>
    <w:rsid w:val="00BE27A3"/>
    <w:rsid w:val="00BF38AF"/>
    <w:rsid w:val="00BF6DB6"/>
    <w:rsid w:val="00C0545C"/>
    <w:rsid w:val="00C1459D"/>
    <w:rsid w:val="00C16DC6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D2F3A"/>
    <w:rsid w:val="00CD6C80"/>
    <w:rsid w:val="00CE0349"/>
    <w:rsid w:val="00D10320"/>
    <w:rsid w:val="00D332B9"/>
    <w:rsid w:val="00D376AB"/>
    <w:rsid w:val="00D552A5"/>
    <w:rsid w:val="00D638EC"/>
    <w:rsid w:val="00D81453"/>
    <w:rsid w:val="00DA2E73"/>
    <w:rsid w:val="00DA525E"/>
    <w:rsid w:val="00DA6FA5"/>
    <w:rsid w:val="00DB58D8"/>
    <w:rsid w:val="00DB7C62"/>
    <w:rsid w:val="00DC16A5"/>
    <w:rsid w:val="00DC5082"/>
    <w:rsid w:val="00E022A7"/>
    <w:rsid w:val="00E051BD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3EB3"/>
    <w:rsid w:val="00F4058A"/>
    <w:rsid w:val="00F516A0"/>
    <w:rsid w:val="00F60A81"/>
    <w:rsid w:val="00F62928"/>
    <w:rsid w:val="00F64B62"/>
    <w:rsid w:val="00F66ABA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Pogrubienie">
    <w:name w:val="Strong"/>
    <w:uiPriority w:val="22"/>
    <w:qFormat/>
    <w:rsid w:val="00B02E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Pogrubienie">
    <w:name w:val="Strong"/>
    <w:uiPriority w:val="22"/>
    <w:qFormat/>
    <w:rsid w:val="00B02E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am.wasilew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162D9B2-6C5F-45D5-B14C-6C393A385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775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Andrzej</cp:lastModifiedBy>
  <cp:revision>15</cp:revision>
  <cp:lastPrinted>2012-05-07T10:13:00Z</cp:lastPrinted>
  <dcterms:created xsi:type="dcterms:W3CDTF">2013-10-01T06:33:00Z</dcterms:created>
  <dcterms:modified xsi:type="dcterms:W3CDTF">2019-03-11T06:23:00Z</dcterms:modified>
</cp:coreProperties>
</file>